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114F4" w14:textId="77777777" w:rsidR="00F30B18" w:rsidRPr="00A22FEB" w:rsidRDefault="00F30B18" w:rsidP="00F30B18">
      <w:pPr>
        <w:pageBreakBefore/>
        <w:ind w:left="708" w:firstLine="708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Z</w:t>
      </w:r>
      <w:r w:rsidR="0046231E" w:rsidRPr="00A22FEB">
        <w:rPr>
          <w:rFonts w:ascii="Arial" w:hAnsi="Arial" w:cs="Arial"/>
          <w:b/>
          <w:color w:val="auto"/>
          <w:sz w:val="22"/>
          <w:szCs w:val="22"/>
        </w:rPr>
        <w:t xml:space="preserve">ałącznik nr </w:t>
      </w:r>
      <w:r w:rsidR="009751C4" w:rsidRPr="00A22FEB">
        <w:rPr>
          <w:rFonts w:ascii="Arial" w:hAnsi="Arial" w:cs="Arial"/>
          <w:b/>
          <w:color w:val="auto"/>
          <w:sz w:val="22"/>
          <w:szCs w:val="22"/>
        </w:rPr>
        <w:t>3</w:t>
      </w:r>
      <w:r w:rsidRPr="00A22FEB">
        <w:rPr>
          <w:rFonts w:ascii="Arial" w:hAnsi="Arial" w:cs="Arial"/>
          <w:b/>
          <w:color w:val="auto"/>
          <w:sz w:val="22"/>
          <w:szCs w:val="22"/>
        </w:rPr>
        <w:t xml:space="preserve"> do Zapytania ofertowego </w:t>
      </w:r>
    </w:p>
    <w:p w14:paraId="4C4DAB08" w14:textId="77777777" w:rsidR="00A53DA3" w:rsidRDefault="00A53DA3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5AA73C4E" w14:textId="77777777" w:rsidR="00A53DA3" w:rsidRDefault="00A53DA3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5CC1537A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………….…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</w:t>
      </w:r>
      <w:r w:rsidRPr="00A22FEB">
        <w:rPr>
          <w:rFonts w:ascii="Arial" w:hAnsi="Arial" w:cs="Arial"/>
          <w:color w:val="auto"/>
          <w:sz w:val="22"/>
          <w:szCs w:val="22"/>
        </w:rPr>
        <w:t>.</w:t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</w:p>
    <w:p w14:paraId="7FAC52AC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/firma/imię i nazwisko/</w:t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  <w:r w:rsidRPr="00A22FEB">
        <w:rPr>
          <w:rFonts w:ascii="Arial" w:hAnsi="Arial" w:cs="Arial"/>
          <w:color w:val="auto"/>
          <w:sz w:val="22"/>
          <w:szCs w:val="22"/>
        </w:rPr>
        <w:tab/>
      </w:r>
    </w:p>
    <w:p w14:paraId="10EC8B25" w14:textId="77777777" w:rsidR="00F30B18" w:rsidRPr="00A22FEB" w:rsidRDefault="00F30B18" w:rsidP="00F30B18">
      <w:pPr>
        <w:jc w:val="center"/>
        <w:rPr>
          <w:rFonts w:ascii="Arial" w:hAnsi="Arial" w:cs="Arial"/>
          <w:color w:val="auto"/>
          <w:sz w:val="22"/>
          <w:szCs w:val="22"/>
        </w:rPr>
      </w:pPr>
    </w:p>
    <w:p w14:paraId="5DA2CB41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………………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…………</w:t>
      </w:r>
      <w:r w:rsidRPr="00A22FEB">
        <w:rPr>
          <w:rFonts w:ascii="Arial" w:hAnsi="Arial" w:cs="Arial"/>
          <w:color w:val="auto"/>
          <w:sz w:val="22"/>
          <w:szCs w:val="22"/>
        </w:rPr>
        <w:t>..</w:t>
      </w:r>
    </w:p>
    <w:p w14:paraId="495C5B06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</w:p>
    <w:p w14:paraId="771CC9EC" w14:textId="77777777" w:rsidR="00F30B18" w:rsidRPr="00A22FEB" w:rsidRDefault="00F30B18" w:rsidP="00F30B18">
      <w:pPr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eastAsia="Calibri" w:hAnsi="Arial" w:cs="Arial"/>
          <w:color w:val="auto"/>
          <w:sz w:val="22"/>
          <w:szCs w:val="22"/>
        </w:rPr>
        <w:t>…………………………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…………….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</w:t>
      </w:r>
      <w:r w:rsidR="00A22FEB" w:rsidRPr="00A22FEB">
        <w:rPr>
          <w:rFonts w:ascii="Arial" w:eastAsia="Calibri" w:hAnsi="Arial" w:cs="Arial"/>
          <w:color w:val="auto"/>
          <w:sz w:val="22"/>
          <w:szCs w:val="22"/>
        </w:rPr>
        <w:t>.</w:t>
      </w:r>
      <w:r w:rsidRPr="00A22FEB">
        <w:rPr>
          <w:rFonts w:ascii="Arial" w:eastAsia="Calibri" w:hAnsi="Arial" w:cs="Arial"/>
          <w:color w:val="auto"/>
          <w:sz w:val="22"/>
          <w:szCs w:val="22"/>
        </w:rPr>
        <w:t>……………</w:t>
      </w:r>
    </w:p>
    <w:p w14:paraId="267B4D49" w14:textId="77777777" w:rsidR="00F30B18" w:rsidRPr="00A22FEB" w:rsidRDefault="00F30B18" w:rsidP="00F30B18">
      <w:pPr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/adres/</w:t>
      </w:r>
    </w:p>
    <w:p w14:paraId="6350A862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858A0A7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6B17F378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OŚWIADCZENIE O SPEŁNIANIU WARUNKÓW UDZIAŁU W POSTĘPOWANIU</w:t>
      </w:r>
    </w:p>
    <w:p w14:paraId="10E42368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2FEB">
        <w:rPr>
          <w:rFonts w:ascii="Arial" w:hAnsi="Arial" w:cs="Arial"/>
          <w:b/>
          <w:color w:val="auto"/>
          <w:sz w:val="22"/>
          <w:szCs w:val="22"/>
        </w:rPr>
        <w:t>I BRAKU PODSTAW DO WYKLUCZENIA</w:t>
      </w:r>
    </w:p>
    <w:p w14:paraId="73524ADB" w14:textId="77777777" w:rsidR="00F30B18" w:rsidRPr="00A22FEB" w:rsidRDefault="00F30B18" w:rsidP="00F30B18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70EA4A0" w14:textId="069B2390" w:rsidR="00F25CF6" w:rsidRPr="00644539" w:rsidRDefault="00F30B18" w:rsidP="00A22FE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 xml:space="preserve">Przystępując do udziału w postępowaniu o udzielenie zamówienia dotyczącego </w:t>
      </w:r>
      <w:r w:rsidR="006354EA">
        <w:rPr>
          <w:rFonts w:ascii="Arial" w:hAnsi="Arial" w:cs="Arial"/>
          <w:b/>
          <w:color w:val="auto"/>
          <w:sz w:val="22"/>
          <w:szCs w:val="22"/>
        </w:rPr>
        <w:t xml:space="preserve">Organizacja i przeprowadzenie </w:t>
      </w:r>
      <w:r w:rsidR="004D0D05" w:rsidRPr="004D0D05">
        <w:rPr>
          <w:rFonts w:ascii="Arial" w:hAnsi="Arial" w:cs="Arial"/>
          <w:b/>
          <w:color w:val="auto"/>
          <w:sz w:val="22"/>
          <w:szCs w:val="22"/>
        </w:rPr>
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</w:r>
      <w:r w:rsidR="00A22FEB" w:rsidRPr="00A22FEB">
        <w:rPr>
          <w:rFonts w:ascii="Arial" w:hAnsi="Arial" w:cs="Arial"/>
          <w:b/>
          <w:color w:val="auto"/>
          <w:sz w:val="22"/>
          <w:szCs w:val="22"/>
        </w:rPr>
        <w:t xml:space="preserve"> 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EF2A39" w:rsidRPr="00A22FEB">
        <w:rPr>
          <w:rFonts w:ascii="Arial" w:eastAsia="Calibri" w:hAnsi="Arial" w:cs="Arial"/>
          <w:b/>
          <w:i/>
          <w:color w:val="000000" w:themeColor="text1"/>
          <w:sz w:val="22"/>
          <w:szCs w:val="22"/>
          <w:lang w:eastAsia="en-US" w:bidi="hi-IN"/>
        </w:rPr>
        <w:t xml:space="preserve">, </w:t>
      </w:r>
      <w:r w:rsidRPr="00A22FEB">
        <w:rPr>
          <w:rFonts w:ascii="Arial" w:hAnsi="Arial" w:cs="Arial"/>
          <w:color w:val="000000" w:themeColor="text1"/>
          <w:sz w:val="22"/>
          <w:szCs w:val="22"/>
        </w:rPr>
        <w:t>oświadczam/-y, że spełniam/-y wszystkie warunki udziału</w:t>
      </w:r>
      <w:r w:rsidR="001B5A7A" w:rsidRPr="00A22FE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22FEB">
        <w:rPr>
          <w:rFonts w:ascii="Arial" w:hAnsi="Arial" w:cs="Arial"/>
          <w:color w:val="000000" w:themeColor="text1"/>
          <w:sz w:val="22"/>
          <w:szCs w:val="22"/>
        </w:rPr>
        <w:t>w postępowaniu.</w:t>
      </w:r>
    </w:p>
    <w:p w14:paraId="01DC0B82" w14:textId="3BE9E277" w:rsidR="002435D4" w:rsidRPr="00A95656" w:rsidRDefault="00644539" w:rsidP="00A9565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95656">
        <w:rPr>
          <w:rFonts w:ascii="Arial" w:hAnsi="Arial" w:cs="Arial"/>
          <w:color w:val="auto"/>
          <w:sz w:val="22"/>
          <w:szCs w:val="22"/>
        </w:rPr>
        <w:t>Oświadczam</w:t>
      </w:r>
      <w:r w:rsidR="002435D4" w:rsidRPr="00A95656">
        <w:rPr>
          <w:rFonts w:ascii="Arial" w:hAnsi="Arial" w:cs="Arial"/>
          <w:color w:val="auto"/>
          <w:sz w:val="22"/>
          <w:szCs w:val="22"/>
        </w:rPr>
        <w:t>/-y</w:t>
      </w:r>
      <w:r w:rsidRPr="00A95656">
        <w:rPr>
          <w:rFonts w:ascii="Arial" w:hAnsi="Arial" w:cs="Arial"/>
          <w:color w:val="auto"/>
          <w:sz w:val="22"/>
          <w:szCs w:val="22"/>
        </w:rPr>
        <w:t xml:space="preserve">, iż </w:t>
      </w:r>
      <w:r w:rsidR="002435D4" w:rsidRPr="00A95656">
        <w:rPr>
          <w:rFonts w:ascii="Arial" w:hAnsi="Arial" w:cs="Arial"/>
          <w:color w:val="auto"/>
          <w:sz w:val="22"/>
          <w:szCs w:val="22"/>
        </w:rPr>
        <w:t>spełniam/spełniamy warunek udziału w postępowaniu tj. posiadam/-my wpis do</w:t>
      </w:r>
      <w:r w:rsidR="00A95656" w:rsidRPr="00A95656">
        <w:rPr>
          <w:rFonts w:ascii="Arial" w:hAnsi="Arial" w:cs="Arial"/>
          <w:color w:val="auto"/>
          <w:sz w:val="22"/>
          <w:szCs w:val="22"/>
        </w:rPr>
        <w:t xml:space="preserve"> rejestru, o którym mowa w art. 6 ust. 1 pkt 8 ustawy z dnia 9 listopada 2000 r. o utworzeniu Polskiej Agencji Rozwoju Przedsiębiorczości w zakresie świadczenia usług szkoleniowych</w:t>
      </w:r>
      <w:r w:rsidR="002435D4" w:rsidRPr="00A95656">
        <w:rPr>
          <w:rFonts w:ascii="Arial" w:hAnsi="Arial" w:cs="Arial"/>
          <w:color w:val="auto"/>
          <w:sz w:val="22"/>
          <w:szCs w:val="22"/>
        </w:rPr>
        <w:t>.</w:t>
      </w:r>
    </w:p>
    <w:p w14:paraId="3916362F" w14:textId="2518E9DE" w:rsidR="00644539" w:rsidRPr="008F4FDA" w:rsidRDefault="00644539" w:rsidP="008F4FDA">
      <w:pPr>
        <w:pStyle w:val="Akapitzlist"/>
        <w:ind w:left="360"/>
        <w:jc w:val="both"/>
        <w:rPr>
          <w:rFonts w:ascii="Arial" w:hAnsi="Arial" w:cs="Arial"/>
          <w:color w:val="auto"/>
          <w:sz w:val="22"/>
          <w:szCs w:val="22"/>
          <w:u w:color="FFFFFF" w:themeColor="background1"/>
        </w:rPr>
      </w:pPr>
      <w:r w:rsidRPr="002435D4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Zobowiązuję się jednocześnie przedłożyć Zamawiającemu </w:t>
      </w:r>
      <w:r w:rsidR="002435D4">
        <w:rPr>
          <w:rFonts w:ascii="Arial" w:hAnsi="Arial" w:cs="Arial"/>
          <w:color w:val="auto"/>
          <w:sz w:val="22"/>
          <w:szCs w:val="22"/>
          <w:u w:color="FFFFFF" w:themeColor="background1"/>
        </w:rPr>
        <w:t>d</w:t>
      </w:r>
      <w:r w:rsidR="00A95656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okument potwierdzający (np. </w:t>
      </w:r>
      <w:r w:rsidR="00A95656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wydruk </w:t>
      </w:r>
      <w:r w:rsid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z</w:t>
      </w:r>
      <w:r w:rsidR="008F4FDA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 Bazy Usług Rozwojowych</w:t>
      </w:r>
      <w:r w:rsidR="008F4FDA" w:rsidRPr="008F4FDA">
        <w:t xml:space="preserve"> </w:t>
      </w:r>
      <w:r w:rsidR="008F4FDA">
        <w:t>/</w:t>
      </w:r>
      <w:hyperlink r:id="rId9" w:history="1">
        <w:r w:rsidR="008F4FDA" w:rsidRPr="008F4FDA">
          <w:rPr>
            <w:rStyle w:val="Hipercze"/>
            <w:rFonts w:ascii="Arial" w:hAnsi="Arial" w:cs="Arial"/>
            <w:color w:val="auto"/>
            <w:sz w:val="22"/>
            <w:szCs w:val="22"/>
            <w:u w:color="FFFFFF" w:themeColor="background1"/>
          </w:rPr>
          <w:t>https://uslugirozwojowe.parp.gov.pl</w:t>
        </w:r>
      </w:hyperlink>
      <w:r w:rsid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/</w:t>
      </w:r>
      <w:r w:rsidR="002435D4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) posiadanie wpisu do </w:t>
      </w:r>
      <w:r w:rsidR="00A95656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 xml:space="preserve">rejestru, o którym mowa w art. 6 ust. 1 pkt 8 ustawy z dnia 9 listopada 2000 r. o utworzeniu Polskiej Agencji Rozwoju Przedsiębiorczości w zakresie świadczenia usług szkoleniowych </w:t>
      </w:r>
      <w:r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n</w:t>
      </w:r>
      <w:r w:rsidR="002435D4" w:rsidRPr="008F4FDA">
        <w:rPr>
          <w:rFonts w:ascii="Arial" w:hAnsi="Arial" w:cs="Arial"/>
          <w:color w:val="auto"/>
          <w:sz w:val="22"/>
          <w:szCs w:val="22"/>
          <w:u w:color="FFFFFF" w:themeColor="background1"/>
        </w:rPr>
        <w:t>ajpóźniej w dniu zawarcia umowy.</w:t>
      </w:r>
    </w:p>
    <w:p w14:paraId="47CE6BB6" w14:textId="77777777" w:rsidR="00F30B18" w:rsidRPr="00A22FEB" w:rsidRDefault="00F30B18" w:rsidP="0088270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A22FEB">
        <w:rPr>
          <w:rFonts w:ascii="Arial" w:hAnsi="Arial" w:cs="Arial"/>
          <w:color w:val="auto"/>
          <w:sz w:val="22"/>
          <w:szCs w:val="22"/>
        </w:rPr>
        <w:t>Oświadczam, ż</w:t>
      </w:r>
      <w:r w:rsidR="00751C1A" w:rsidRPr="00A22FEB">
        <w:rPr>
          <w:rFonts w:ascii="Arial" w:hAnsi="Arial" w:cs="Arial"/>
          <w:color w:val="auto"/>
          <w:sz w:val="22"/>
          <w:szCs w:val="22"/>
        </w:rPr>
        <w:t>e wszystkie informacje wskazane</w:t>
      </w:r>
      <w:r w:rsidR="00890317" w:rsidRPr="00A22FEB">
        <w:rPr>
          <w:rFonts w:ascii="Arial" w:hAnsi="Arial" w:cs="Arial"/>
          <w:color w:val="auto"/>
          <w:sz w:val="22"/>
          <w:szCs w:val="22"/>
        </w:rPr>
        <w:t xml:space="preserve"> w powyższym oświadczeniu</w:t>
      </w:r>
      <w:r w:rsidRPr="00A22FEB">
        <w:rPr>
          <w:rFonts w:ascii="Arial" w:hAnsi="Arial" w:cs="Arial"/>
          <w:color w:val="auto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5506F9EF" w14:textId="5B144602" w:rsidR="00F30B18" w:rsidRPr="00644539" w:rsidRDefault="00F30B18" w:rsidP="00F30B18">
      <w:pPr>
        <w:pStyle w:val="Akapitzlist"/>
        <w:numPr>
          <w:ilvl w:val="0"/>
          <w:numId w:val="2"/>
        </w:numPr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943178">
        <w:rPr>
          <w:rFonts w:ascii="Arial" w:hAnsi="Arial" w:cs="Arial"/>
          <w:color w:val="auto"/>
          <w:sz w:val="22"/>
          <w:szCs w:val="22"/>
        </w:rPr>
        <w:t xml:space="preserve">Oświadczam, iż nie podlegam wykluczeniu z postępowania, analogicznie jak </w:t>
      </w:r>
      <w:r w:rsidRPr="00943178">
        <w:rPr>
          <w:rFonts w:ascii="Arial" w:hAnsi="Arial" w:cs="Arial"/>
          <w:sz w:val="22"/>
          <w:szCs w:val="22"/>
        </w:rPr>
        <w:t>na podstawie</w:t>
      </w:r>
      <w:r w:rsidR="00943178" w:rsidRPr="00943178">
        <w:rPr>
          <w:rFonts w:ascii="Arial" w:hAnsi="Arial" w:cs="Arial"/>
          <w:sz w:val="22"/>
          <w:szCs w:val="22"/>
        </w:rPr>
        <w:t>:</w:t>
      </w:r>
      <w:r w:rsidRPr="00943178">
        <w:rPr>
          <w:rFonts w:ascii="Arial" w:hAnsi="Arial" w:cs="Arial"/>
          <w:sz w:val="22"/>
          <w:szCs w:val="22"/>
        </w:rPr>
        <w:t xml:space="preserve"> </w:t>
      </w:r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art. 108 ust. 1 pkt 1 - 6 ustawy </w:t>
      </w:r>
      <w:proofErr w:type="spellStart"/>
      <w:r w:rsidR="00035756" w:rsidRPr="003D6ECB">
        <w:rPr>
          <w:rFonts w:ascii="Arial" w:hAnsi="Arial" w:cs="Arial"/>
          <w:color w:val="auto"/>
          <w:sz w:val="22"/>
          <w:szCs w:val="22"/>
        </w:rPr>
        <w:t>P</w:t>
      </w:r>
      <w:r w:rsidR="00F72607">
        <w:rPr>
          <w:rFonts w:ascii="Arial" w:hAnsi="Arial" w:cs="Arial"/>
          <w:color w:val="auto"/>
          <w:sz w:val="22"/>
          <w:szCs w:val="22"/>
        </w:rPr>
        <w:t>zp</w:t>
      </w:r>
      <w:proofErr w:type="spellEnd"/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; art. 109 ust. 1 pkt 4 ustawy </w:t>
      </w:r>
      <w:proofErr w:type="spellStart"/>
      <w:r w:rsidR="00035756" w:rsidRPr="003D6ECB">
        <w:rPr>
          <w:rFonts w:ascii="Arial" w:hAnsi="Arial" w:cs="Arial"/>
          <w:color w:val="auto"/>
          <w:sz w:val="22"/>
          <w:szCs w:val="22"/>
        </w:rPr>
        <w:t>P</w:t>
      </w:r>
      <w:r w:rsidR="00F72607">
        <w:rPr>
          <w:rFonts w:ascii="Arial" w:hAnsi="Arial" w:cs="Arial"/>
          <w:color w:val="auto"/>
          <w:sz w:val="22"/>
          <w:szCs w:val="22"/>
        </w:rPr>
        <w:t>zp</w:t>
      </w:r>
      <w:proofErr w:type="spellEnd"/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 oraz </w:t>
      </w:r>
      <w:r w:rsidR="00B259EF" w:rsidRPr="003D6ECB">
        <w:rPr>
          <w:rFonts w:ascii="Arial" w:hAnsi="Arial" w:cs="Arial"/>
          <w:color w:val="auto"/>
          <w:sz w:val="22"/>
          <w:szCs w:val="22"/>
        </w:rPr>
        <w:br/>
      </w:r>
      <w:r w:rsidR="00035756" w:rsidRPr="003D6ECB">
        <w:rPr>
          <w:rFonts w:ascii="Arial" w:hAnsi="Arial" w:cs="Arial"/>
          <w:color w:val="auto"/>
          <w:sz w:val="22"/>
          <w:szCs w:val="22"/>
        </w:rPr>
        <w:t xml:space="preserve">art. 7 ust. 1 pkt 1-3 ustawy z dnia 13 kwietnia 2022 r. o szczególnych rozwiązaniach </w:t>
      </w:r>
      <w:r w:rsidR="00B259EF" w:rsidRPr="003D6ECB">
        <w:rPr>
          <w:rFonts w:ascii="Arial" w:hAnsi="Arial" w:cs="Arial"/>
          <w:color w:val="auto"/>
          <w:sz w:val="22"/>
          <w:szCs w:val="22"/>
        </w:rPr>
        <w:br/>
      </w:r>
      <w:r w:rsidR="00035756" w:rsidRPr="003D6ECB">
        <w:rPr>
          <w:rFonts w:ascii="Arial" w:hAnsi="Arial" w:cs="Arial"/>
          <w:color w:val="auto"/>
          <w:sz w:val="22"/>
          <w:szCs w:val="22"/>
        </w:rPr>
        <w:t>w zakresie przeciwdziałania wspieraniu agresji na Ukrainę oraz służących och</w:t>
      </w:r>
      <w:r w:rsidR="00943178" w:rsidRPr="003D6ECB">
        <w:rPr>
          <w:rFonts w:ascii="Arial" w:hAnsi="Arial" w:cs="Arial"/>
          <w:color w:val="auto"/>
          <w:sz w:val="22"/>
          <w:szCs w:val="22"/>
        </w:rPr>
        <w:t>ronie bezpieczeństwa narodowego.</w:t>
      </w:r>
    </w:p>
    <w:p w14:paraId="1B4B00A1" w14:textId="77777777" w:rsidR="00F72607" w:rsidRDefault="00F72607" w:rsidP="00F72607">
      <w:pPr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69FFB2E7" w14:textId="78B9FF05" w:rsidR="00F72607" w:rsidRPr="0029577F" w:rsidRDefault="00F72607" w:rsidP="00F72607">
      <w:pPr>
        <w:jc w:val="both"/>
        <w:rPr>
          <w:rFonts w:ascii="Arial" w:eastAsia="Calibri" w:hAnsi="Arial" w:cs="Arial"/>
          <w:b/>
          <w:bCs/>
          <w:color w:val="auto"/>
          <w:sz w:val="22"/>
          <w:szCs w:val="22"/>
        </w:rPr>
      </w:pPr>
      <w:r w:rsidRPr="0029577F">
        <w:rPr>
          <w:rFonts w:ascii="Arial" w:eastAsia="Calibri" w:hAnsi="Arial" w:cs="Arial"/>
          <w:b/>
          <w:bCs/>
          <w:color w:val="auto"/>
          <w:sz w:val="22"/>
          <w:szCs w:val="22"/>
        </w:rPr>
        <w:t xml:space="preserve">UWAGA! W przypadku wykonawców występujących wspólnie, oświadczenie stanowiące Załącznik nr 3 powinien złożyć każdy z wykonawców występujących wspólnie. </w:t>
      </w:r>
    </w:p>
    <w:p w14:paraId="07AF3758" w14:textId="77777777" w:rsidR="00F30B18" w:rsidRPr="00A22FEB" w:rsidRDefault="00F30B18" w:rsidP="00F30B18">
      <w:pPr>
        <w:rPr>
          <w:rFonts w:ascii="Arial" w:eastAsia="Calibri" w:hAnsi="Arial" w:cs="Arial"/>
          <w:color w:val="auto"/>
          <w:sz w:val="22"/>
          <w:szCs w:val="22"/>
        </w:rPr>
      </w:pPr>
    </w:p>
    <w:p w14:paraId="37E2B518" w14:textId="77777777" w:rsidR="00105C53" w:rsidRPr="00105C53" w:rsidRDefault="00105C53" w:rsidP="00105C53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05C53">
        <w:rPr>
          <w:rFonts w:ascii="Arial" w:hAnsi="Arial" w:cs="Arial"/>
          <w:sz w:val="22"/>
          <w:szCs w:val="22"/>
        </w:rPr>
        <w:t>……………………….…………..</w:t>
      </w:r>
      <w:r w:rsidRPr="00105C53">
        <w:rPr>
          <w:rFonts w:ascii="Arial" w:hAnsi="Arial" w:cs="Arial"/>
          <w:sz w:val="22"/>
          <w:szCs w:val="22"/>
        </w:rPr>
        <w:tab/>
        <w:t>………………………………..…………………………..……</w:t>
      </w:r>
    </w:p>
    <w:p w14:paraId="2383B3E6" w14:textId="7ECA26B8" w:rsidR="00C01838" w:rsidRPr="002435D4" w:rsidRDefault="00105C53" w:rsidP="002435D4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105C53">
        <w:rPr>
          <w:rFonts w:ascii="Arial" w:hAnsi="Arial" w:cs="Arial"/>
          <w:szCs w:val="22"/>
        </w:rPr>
        <w:t>(miejscowość, data)</w:t>
      </w:r>
      <w:r w:rsidRPr="00105C53">
        <w:rPr>
          <w:rFonts w:ascii="Arial" w:hAnsi="Arial" w:cs="Arial"/>
          <w:szCs w:val="22"/>
        </w:rPr>
        <w:tab/>
      </w:r>
      <w:r w:rsidRPr="00105C53">
        <w:rPr>
          <w:rFonts w:ascii="Arial" w:hAnsi="Arial" w:cs="Arial"/>
          <w:i/>
          <w:iCs/>
          <w:szCs w:val="22"/>
        </w:rPr>
        <w:t>Podpis osoby/osób upoważnionych do składania oświadczeń woli w imieniu Wykonawcy</w:t>
      </w:r>
    </w:p>
    <w:sectPr w:rsidR="00C01838" w:rsidRPr="002435D4" w:rsidSect="0016124E">
      <w:headerReference w:type="default" r:id="rId10"/>
      <w:footerReference w:type="default" r:id="rId11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3A544" w14:textId="77777777" w:rsidR="001131D3" w:rsidRDefault="001131D3">
      <w:r>
        <w:separator/>
      </w:r>
    </w:p>
  </w:endnote>
  <w:endnote w:type="continuationSeparator" w:id="0">
    <w:p w14:paraId="48627F42" w14:textId="77777777" w:rsidR="001131D3" w:rsidRDefault="0011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6E249" w14:textId="77777777" w:rsidR="00966956" w:rsidRPr="009A1F9E" w:rsidRDefault="00966956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7473F7FD" w14:textId="77777777" w:rsidR="00966956" w:rsidRDefault="00966956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A3F8C" w14:textId="77777777" w:rsidR="001131D3" w:rsidRDefault="001131D3">
      <w:r>
        <w:separator/>
      </w:r>
    </w:p>
  </w:footnote>
  <w:footnote w:type="continuationSeparator" w:id="0">
    <w:p w14:paraId="48194E5F" w14:textId="77777777" w:rsidR="001131D3" w:rsidRDefault="00113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A9839" w14:textId="77777777" w:rsidR="00966956" w:rsidRPr="00A22FEB" w:rsidRDefault="00A22FEB" w:rsidP="008D2017">
    <w:pPr>
      <w:pStyle w:val="Nagwek"/>
      <w:rPr>
        <w:rFonts w:ascii="Arial" w:hAnsi="Arial" w:cs="Arial"/>
        <w:sz w:val="20"/>
      </w:rPr>
    </w:pPr>
    <w:r w:rsidRPr="00A22FEB">
      <w:rPr>
        <w:rFonts w:ascii="Arial" w:eastAsia="Calibri" w:hAnsi="Arial" w:cs="Arial"/>
        <w:noProof/>
        <w:color w:val="auto"/>
        <w:sz w:val="16"/>
        <w:szCs w:val="22"/>
      </w:rPr>
      <w:drawing>
        <wp:inline distT="0" distB="0" distL="0" distR="0" wp14:anchorId="0EC6A686" wp14:editId="75EF2C7B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5">
    <w:nsid w:val="0000000A"/>
    <w:multiLevelType w:val="multilevel"/>
    <w:tmpl w:val="3790E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0CBE7A10"/>
    <w:multiLevelType w:val="hybridMultilevel"/>
    <w:tmpl w:val="FA82D57A"/>
    <w:lvl w:ilvl="0" w:tplc="21D2F0B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65089"/>
    <w:multiLevelType w:val="hybridMultilevel"/>
    <w:tmpl w:val="95FAFFD2"/>
    <w:lvl w:ilvl="0" w:tplc="04150011">
      <w:start w:val="1"/>
      <w:numFmt w:val="decimal"/>
      <w:lvlText w:val="%1)"/>
      <w:lvlJc w:val="left"/>
      <w:pPr>
        <w:ind w:left="1023" w:hanging="360"/>
      </w:pPr>
    </w:lvl>
    <w:lvl w:ilvl="1" w:tplc="04150019" w:tentative="1">
      <w:start w:val="1"/>
      <w:numFmt w:val="lowerLetter"/>
      <w:lvlText w:val="%2."/>
      <w:lvlJc w:val="left"/>
      <w:pPr>
        <w:ind w:left="1743" w:hanging="360"/>
      </w:pPr>
    </w:lvl>
    <w:lvl w:ilvl="2" w:tplc="0415001B" w:tentative="1">
      <w:start w:val="1"/>
      <w:numFmt w:val="lowerRoman"/>
      <w:lvlText w:val="%3."/>
      <w:lvlJc w:val="right"/>
      <w:pPr>
        <w:ind w:left="2463" w:hanging="180"/>
      </w:pPr>
    </w:lvl>
    <w:lvl w:ilvl="3" w:tplc="0415000F" w:tentative="1">
      <w:start w:val="1"/>
      <w:numFmt w:val="decimal"/>
      <w:lvlText w:val="%4."/>
      <w:lvlJc w:val="left"/>
      <w:pPr>
        <w:ind w:left="3183" w:hanging="360"/>
      </w:pPr>
    </w:lvl>
    <w:lvl w:ilvl="4" w:tplc="04150019" w:tentative="1">
      <w:start w:val="1"/>
      <w:numFmt w:val="lowerLetter"/>
      <w:lvlText w:val="%5."/>
      <w:lvlJc w:val="left"/>
      <w:pPr>
        <w:ind w:left="3903" w:hanging="360"/>
      </w:pPr>
    </w:lvl>
    <w:lvl w:ilvl="5" w:tplc="0415001B" w:tentative="1">
      <w:start w:val="1"/>
      <w:numFmt w:val="lowerRoman"/>
      <w:lvlText w:val="%6."/>
      <w:lvlJc w:val="right"/>
      <w:pPr>
        <w:ind w:left="4623" w:hanging="180"/>
      </w:pPr>
    </w:lvl>
    <w:lvl w:ilvl="6" w:tplc="0415000F" w:tentative="1">
      <w:start w:val="1"/>
      <w:numFmt w:val="decimal"/>
      <w:lvlText w:val="%7."/>
      <w:lvlJc w:val="left"/>
      <w:pPr>
        <w:ind w:left="5343" w:hanging="360"/>
      </w:pPr>
    </w:lvl>
    <w:lvl w:ilvl="7" w:tplc="04150019" w:tentative="1">
      <w:start w:val="1"/>
      <w:numFmt w:val="lowerLetter"/>
      <w:lvlText w:val="%8."/>
      <w:lvlJc w:val="left"/>
      <w:pPr>
        <w:ind w:left="6063" w:hanging="360"/>
      </w:pPr>
    </w:lvl>
    <w:lvl w:ilvl="8" w:tplc="0415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10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97E5B"/>
    <w:multiLevelType w:val="hybridMultilevel"/>
    <w:tmpl w:val="9FF60A74"/>
    <w:lvl w:ilvl="0" w:tplc="04150017">
      <w:start w:val="1"/>
      <w:numFmt w:val="lowerLetter"/>
      <w:lvlText w:val="%1)"/>
      <w:lvlJc w:val="left"/>
      <w:pPr>
        <w:ind w:left="1250" w:hanging="360"/>
      </w:p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4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43FF"/>
    <w:rsid w:val="00026491"/>
    <w:rsid w:val="000308CF"/>
    <w:rsid w:val="00030C5A"/>
    <w:rsid w:val="00035756"/>
    <w:rsid w:val="0003786C"/>
    <w:rsid w:val="00037DC3"/>
    <w:rsid w:val="0004207D"/>
    <w:rsid w:val="0004398E"/>
    <w:rsid w:val="00043E94"/>
    <w:rsid w:val="00044A19"/>
    <w:rsid w:val="0004684C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A59"/>
    <w:rsid w:val="000702D3"/>
    <w:rsid w:val="000711AC"/>
    <w:rsid w:val="00071490"/>
    <w:rsid w:val="000728BA"/>
    <w:rsid w:val="00073AB2"/>
    <w:rsid w:val="00076137"/>
    <w:rsid w:val="00077654"/>
    <w:rsid w:val="00077886"/>
    <w:rsid w:val="00077BD6"/>
    <w:rsid w:val="0008018E"/>
    <w:rsid w:val="00081D2D"/>
    <w:rsid w:val="00083BB6"/>
    <w:rsid w:val="00084AC0"/>
    <w:rsid w:val="0008512A"/>
    <w:rsid w:val="00086223"/>
    <w:rsid w:val="00086507"/>
    <w:rsid w:val="00087319"/>
    <w:rsid w:val="0009055F"/>
    <w:rsid w:val="00091B6B"/>
    <w:rsid w:val="00096BA2"/>
    <w:rsid w:val="0009729C"/>
    <w:rsid w:val="0009754C"/>
    <w:rsid w:val="000A0C98"/>
    <w:rsid w:val="000A361A"/>
    <w:rsid w:val="000A3819"/>
    <w:rsid w:val="000A7AD5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D699C"/>
    <w:rsid w:val="000E13C0"/>
    <w:rsid w:val="000E526D"/>
    <w:rsid w:val="000F1126"/>
    <w:rsid w:val="000F14B9"/>
    <w:rsid w:val="000F1C35"/>
    <w:rsid w:val="000F482A"/>
    <w:rsid w:val="000F5475"/>
    <w:rsid w:val="000F60EA"/>
    <w:rsid w:val="000F7076"/>
    <w:rsid w:val="000F7E1B"/>
    <w:rsid w:val="00100B02"/>
    <w:rsid w:val="00105C53"/>
    <w:rsid w:val="0010664F"/>
    <w:rsid w:val="001070A5"/>
    <w:rsid w:val="0011231B"/>
    <w:rsid w:val="0011273F"/>
    <w:rsid w:val="00112FA8"/>
    <w:rsid w:val="0011307B"/>
    <w:rsid w:val="001131D3"/>
    <w:rsid w:val="00113587"/>
    <w:rsid w:val="001145B5"/>
    <w:rsid w:val="00116943"/>
    <w:rsid w:val="00116FF4"/>
    <w:rsid w:val="0012391B"/>
    <w:rsid w:val="00126C28"/>
    <w:rsid w:val="001301C7"/>
    <w:rsid w:val="00130D0A"/>
    <w:rsid w:val="00131F49"/>
    <w:rsid w:val="00135A91"/>
    <w:rsid w:val="00135CCC"/>
    <w:rsid w:val="00135F3E"/>
    <w:rsid w:val="001365D6"/>
    <w:rsid w:val="00136F9E"/>
    <w:rsid w:val="00140CE5"/>
    <w:rsid w:val="00141B3F"/>
    <w:rsid w:val="00142010"/>
    <w:rsid w:val="0014597A"/>
    <w:rsid w:val="00146B7E"/>
    <w:rsid w:val="00151D01"/>
    <w:rsid w:val="00152A33"/>
    <w:rsid w:val="00154985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B3B"/>
    <w:rsid w:val="00175C89"/>
    <w:rsid w:val="00176D57"/>
    <w:rsid w:val="001815E7"/>
    <w:rsid w:val="0018233A"/>
    <w:rsid w:val="00182A4C"/>
    <w:rsid w:val="00184365"/>
    <w:rsid w:val="00184BD0"/>
    <w:rsid w:val="0019018C"/>
    <w:rsid w:val="001912B0"/>
    <w:rsid w:val="0019197D"/>
    <w:rsid w:val="00192701"/>
    <w:rsid w:val="00193198"/>
    <w:rsid w:val="00194120"/>
    <w:rsid w:val="001976B5"/>
    <w:rsid w:val="001A09AB"/>
    <w:rsid w:val="001A1ABF"/>
    <w:rsid w:val="001A2AF0"/>
    <w:rsid w:val="001A36C7"/>
    <w:rsid w:val="001A3CFA"/>
    <w:rsid w:val="001A3DCD"/>
    <w:rsid w:val="001A4DC3"/>
    <w:rsid w:val="001A4E5E"/>
    <w:rsid w:val="001A5E7A"/>
    <w:rsid w:val="001B0667"/>
    <w:rsid w:val="001B5733"/>
    <w:rsid w:val="001B5A7A"/>
    <w:rsid w:val="001C0521"/>
    <w:rsid w:val="001C2645"/>
    <w:rsid w:val="001C2CC6"/>
    <w:rsid w:val="001C739B"/>
    <w:rsid w:val="001C75B1"/>
    <w:rsid w:val="001C7739"/>
    <w:rsid w:val="001D045C"/>
    <w:rsid w:val="001D2A62"/>
    <w:rsid w:val="001D3F6E"/>
    <w:rsid w:val="001D441D"/>
    <w:rsid w:val="001D4FA8"/>
    <w:rsid w:val="001D54C5"/>
    <w:rsid w:val="001D5CE8"/>
    <w:rsid w:val="001D6E25"/>
    <w:rsid w:val="001E0A78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1F606B"/>
    <w:rsid w:val="001F7104"/>
    <w:rsid w:val="002024FB"/>
    <w:rsid w:val="00202DDA"/>
    <w:rsid w:val="0020369A"/>
    <w:rsid w:val="002048CA"/>
    <w:rsid w:val="002051D6"/>
    <w:rsid w:val="00205891"/>
    <w:rsid w:val="00207B20"/>
    <w:rsid w:val="00211451"/>
    <w:rsid w:val="0021458B"/>
    <w:rsid w:val="00214712"/>
    <w:rsid w:val="00214FDB"/>
    <w:rsid w:val="00215106"/>
    <w:rsid w:val="00224517"/>
    <w:rsid w:val="00225A4D"/>
    <w:rsid w:val="00227C98"/>
    <w:rsid w:val="0023023D"/>
    <w:rsid w:val="002368E8"/>
    <w:rsid w:val="002373F9"/>
    <w:rsid w:val="00237F4D"/>
    <w:rsid w:val="002407A8"/>
    <w:rsid w:val="002407E3"/>
    <w:rsid w:val="002435D4"/>
    <w:rsid w:val="0024509F"/>
    <w:rsid w:val="00251F97"/>
    <w:rsid w:val="00253B87"/>
    <w:rsid w:val="00253E0C"/>
    <w:rsid w:val="00255585"/>
    <w:rsid w:val="00256A34"/>
    <w:rsid w:val="00257694"/>
    <w:rsid w:val="002624F9"/>
    <w:rsid w:val="002639B7"/>
    <w:rsid w:val="0026424D"/>
    <w:rsid w:val="00271C6A"/>
    <w:rsid w:val="00271DEE"/>
    <w:rsid w:val="002725DC"/>
    <w:rsid w:val="0027331D"/>
    <w:rsid w:val="002755A9"/>
    <w:rsid w:val="0027724F"/>
    <w:rsid w:val="00277593"/>
    <w:rsid w:val="00277A8C"/>
    <w:rsid w:val="00282BF7"/>
    <w:rsid w:val="00285076"/>
    <w:rsid w:val="0028580D"/>
    <w:rsid w:val="00286226"/>
    <w:rsid w:val="00287535"/>
    <w:rsid w:val="002906DE"/>
    <w:rsid w:val="00291678"/>
    <w:rsid w:val="00291FD0"/>
    <w:rsid w:val="00292B83"/>
    <w:rsid w:val="0029577F"/>
    <w:rsid w:val="00297FBC"/>
    <w:rsid w:val="002A0B88"/>
    <w:rsid w:val="002A0CA1"/>
    <w:rsid w:val="002A1AB8"/>
    <w:rsid w:val="002A3B3A"/>
    <w:rsid w:val="002A4862"/>
    <w:rsid w:val="002A61DD"/>
    <w:rsid w:val="002A7836"/>
    <w:rsid w:val="002A7BBF"/>
    <w:rsid w:val="002B3E22"/>
    <w:rsid w:val="002B40BF"/>
    <w:rsid w:val="002B5284"/>
    <w:rsid w:val="002B54F2"/>
    <w:rsid w:val="002B7AB9"/>
    <w:rsid w:val="002C09E0"/>
    <w:rsid w:val="002C1519"/>
    <w:rsid w:val="002C2C1F"/>
    <w:rsid w:val="002C56FA"/>
    <w:rsid w:val="002C69C0"/>
    <w:rsid w:val="002C6FB2"/>
    <w:rsid w:val="002D4884"/>
    <w:rsid w:val="002E363C"/>
    <w:rsid w:val="002E554D"/>
    <w:rsid w:val="002E67A0"/>
    <w:rsid w:val="002E7632"/>
    <w:rsid w:val="002F0053"/>
    <w:rsid w:val="002F2C7C"/>
    <w:rsid w:val="002F62D7"/>
    <w:rsid w:val="00300F1F"/>
    <w:rsid w:val="00304123"/>
    <w:rsid w:val="003062EB"/>
    <w:rsid w:val="00306365"/>
    <w:rsid w:val="003063EF"/>
    <w:rsid w:val="0030697F"/>
    <w:rsid w:val="00310B3E"/>
    <w:rsid w:val="00315A45"/>
    <w:rsid w:val="00317ADC"/>
    <w:rsid w:val="00326DD6"/>
    <w:rsid w:val="00327460"/>
    <w:rsid w:val="0033057A"/>
    <w:rsid w:val="00330E80"/>
    <w:rsid w:val="00333160"/>
    <w:rsid w:val="003331D1"/>
    <w:rsid w:val="00337E89"/>
    <w:rsid w:val="00342AB0"/>
    <w:rsid w:val="00344558"/>
    <w:rsid w:val="003445A0"/>
    <w:rsid w:val="0034542C"/>
    <w:rsid w:val="00346BBE"/>
    <w:rsid w:val="00351BF7"/>
    <w:rsid w:val="00354730"/>
    <w:rsid w:val="00354A69"/>
    <w:rsid w:val="00360278"/>
    <w:rsid w:val="00360742"/>
    <w:rsid w:val="00363265"/>
    <w:rsid w:val="00365494"/>
    <w:rsid w:val="0036719E"/>
    <w:rsid w:val="0036786F"/>
    <w:rsid w:val="00370C8B"/>
    <w:rsid w:val="00371032"/>
    <w:rsid w:val="00382686"/>
    <w:rsid w:val="00383C6F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3169"/>
    <w:rsid w:val="003A5806"/>
    <w:rsid w:val="003B217B"/>
    <w:rsid w:val="003B298E"/>
    <w:rsid w:val="003B4E65"/>
    <w:rsid w:val="003B4E67"/>
    <w:rsid w:val="003B621F"/>
    <w:rsid w:val="003B6CA1"/>
    <w:rsid w:val="003C1A15"/>
    <w:rsid w:val="003C24AF"/>
    <w:rsid w:val="003C297D"/>
    <w:rsid w:val="003C5914"/>
    <w:rsid w:val="003C788F"/>
    <w:rsid w:val="003D0978"/>
    <w:rsid w:val="003D4961"/>
    <w:rsid w:val="003D6ECB"/>
    <w:rsid w:val="003D7DB6"/>
    <w:rsid w:val="003E09B6"/>
    <w:rsid w:val="003E283A"/>
    <w:rsid w:val="003E4A63"/>
    <w:rsid w:val="003E6225"/>
    <w:rsid w:val="003E65A0"/>
    <w:rsid w:val="003E75B6"/>
    <w:rsid w:val="003E7EDB"/>
    <w:rsid w:val="003F1618"/>
    <w:rsid w:val="003F485E"/>
    <w:rsid w:val="003F5A25"/>
    <w:rsid w:val="00401F29"/>
    <w:rsid w:val="00402CE4"/>
    <w:rsid w:val="004044E3"/>
    <w:rsid w:val="00404BAC"/>
    <w:rsid w:val="004051F8"/>
    <w:rsid w:val="00405EEE"/>
    <w:rsid w:val="00405F08"/>
    <w:rsid w:val="004068BB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3405B"/>
    <w:rsid w:val="00434196"/>
    <w:rsid w:val="00435C0E"/>
    <w:rsid w:val="00435F7D"/>
    <w:rsid w:val="00437675"/>
    <w:rsid w:val="00441F9D"/>
    <w:rsid w:val="00441FC0"/>
    <w:rsid w:val="00445F97"/>
    <w:rsid w:val="00447EF6"/>
    <w:rsid w:val="00450912"/>
    <w:rsid w:val="004510A5"/>
    <w:rsid w:val="00460310"/>
    <w:rsid w:val="00460794"/>
    <w:rsid w:val="00461142"/>
    <w:rsid w:val="00461B53"/>
    <w:rsid w:val="0046231E"/>
    <w:rsid w:val="00463550"/>
    <w:rsid w:val="00464FFC"/>
    <w:rsid w:val="00465AF5"/>
    <w:rsid w:val="00465D04"/>
    <w:rsid w:val="00466743"/>
    <w:rsid w:val="0046717B"/>
    <w:rsid w:val="00471757"/>
    <w:rsid w:val="00472DA6"/>
    <w:rsid w:val="004738C1"/>
    <w:rsid w:val="00477A72"/>
    <w:rsid w:val="00480E24"/>
    <w:rsid w:val="004829A9"/>
    <w:rsid w:val="004856E7"/>
    <w:rsid w:val="004863DC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66C5"/>
    <w:rsid w:val="004C09D2"/>
    <w:rsid w:val="004C432E"/>
    <w:rsid w:val="004C5F92"/>
    <w:rsid w:val="004C6DDF"/>
    <w:rsid w:val="004C7D37"/>
    <w:rsid w:val="004D0D05"/>
    <w:rsid w:val="004D356D"/>
    <w:rsid w:val="004D6CFC"/>
    <w:rsid w:val="004D74FB"/>
    <w:rsid w:val="004E292C"/>
    <w:rsid w:val="004E36B2"/>
    <w:rsid w:val="004E6FD4"/>
    <w:rsid w:val="004F2F64"/>
    <w:rsid w:val="004F3D4B"/>
    <w:rsid w:val="004F5122"/>
    <w:rsid w:val="004F5674"/>
    <w:rsid w:val="00500021"/>
    <w:rsid w:val="0050037E"/>
    <w:rsid w:val="0050094C"/>
    <w:rsid w:val="00505366"/>
    <w:rsid w:val="00515FA5"/>
    <w:rsid w:val="0052094C"/>
    <w:rsid w:val="00520C29"/>
    <w:rsid w:val="00525561"/>
    <w:rsid w:val="00526C52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5473"/>
    <w:rsid w:val="0057630B"/>
    <w:rsid w:val="00577AD0"/>
    <w:rsid w:val="00577D23"/>
    <w:rsid w:val="005808F5"/>
    <w:rsid w:val="005819AA"/>
    <w:rsid w:val="005828AD"/>
    <w:rsid w:val="0058606B"/>
    <w:rsid w:val="00587724"/>
    <w:rsid w:val="00587C9E"/>
    <w:rsid w:val="0059191F"/>
    <w:rsid w:val="00592976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5E39"/>
    <w:rsid w:val="005A61B1"/>
    <w:rsid w:val="005A6F3D"/>
    <w:rsid w:val="005A7750"/>
    <w:rsid w:val="005B0068"/>
    <w:rsid w:val="005B1A4B"/>
    <w:rsid w:val="005B2165"/>
    <w:rsid w:val="005B3095"/>
    <w:rsid w:val="005B3C18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AB"/>
    <w:rsid w:val="005F668A"/>
    <w:rsid w:val="00600005"/>
    <w:rsid w:val="006008A1"/>
    <w:rsid w:val="00600B85"/>
    <w:rsid w:val="00603C82"/>
    <w:rsid w:val="0060405C"/>
    <w:rsid w:val="00605706"/>
    <w:rsid w:val="0060675B"/>
    <w:rsid w:val="00607F44"/>
    <w:rsid w:val="00610048"/>
    <w:rsid w:val="00610F96"/>
    <w:rsid w:val="00612010"/>
    <w:rsid w:val="00613F64"/>
    <w:rsid w:val="006171E8"/>
    <w:rsid w:val="006178A4"/>
    <w:rsid w:val="00617D21"/>
    <w:rsid w:val="0062018B"/>
    <w:rsid w:val="00623967"/>
    <w:rsid w:val="00623E74"/>
    <w:rsid w:val="0062701D"/>
    <w:rsid w:val="00630229"/>
    <w:rsid w:val="00630EAB"/>
    <w:rsid w:val="006312E6"/>
    <w:rsid w:val="0063299D"/>
    <w:rsid w:val="00633CAE"/>
    <w:rsid w:val="00634A78"/>
    <w:rsid w:val="006354EA"/>
    <w:rsid w:val="00636A55"/>
    <w:rsid w:val="00637D12"/>
    <w:rsid w:val="006411A7"/>
    <w:rsid w:val="00643AF3"/>
    <w:rsid w:val="00644539"/>
    <w:rsid w:val="006452E3"/>
    <w:rsid w:val="00646EC2"/>
    <w:rsid w:val="00653058"/>
    <w:rsid w:val="0065401D"/>
    <w:rsid w:val="0065460E"/>
    <w:rsid w:val="006572E7"/>
    <w:rsid w:val="0066086D"/>
    <w:rsid w:val="0066145B"/>
    <w:rsid w:val="006628CE"/>
    <w:rsid w:val="00662B6C"/>
    <w:rsid w:val="00662C71"/>
    <w:rsid w:val="006642F2"/>
    <w:rsid w:val="00666244"/>
    <w:rsid w:val="006664B0"/>
    <w:rsid w:val="0066655C"/>
    <w:rsid w:val="00667903"/>
    <w:rsid w:val="00670C44"/>
    <w:rsid w:val="006727FC"/>
    <w:rsid w:val="00673E71"/>
    <w:rsid w:val="00675423"/>
    <w:rsid w:val="00675A5B"/>
    <w:rsid w:val="00675E97"/>
    <w:rsid w:val="00677878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5A90"/>
    <w:rsid w:val="00696D9A"/>
    <w:rsid w:val="00697B95"/>
    <w:rsid w:val="006A3189"/>
    <w:rsid w:val="006A41B5"/>
    <w:rsid w:val="006A4C6D"/>
    <w:rsid w:val="006A6910"/>
    <w:rsid w:val="006B0506"/>
    <w:rsid w:val="006B1155"/>
    <w:rsid w:val="006B43E6"/>
    <w:rsid w:val="006B45C8"/>
    <w:rsid w:val="006B6613"/>
    <w:rsid w:val="006C145D"/>
    <w:rsid w:val="006C326A"/>
    <w:rsid w:val="006C4239"/>
    <w:rsid w:val="006C4389"/>
    <w:rsid w:val="006C4767"/>
    <w:rsid w:val="006C4C57"/>
    <w:rsid w:val="006C66F8"/>
    <w:rsid w:val="006C793A"/>
    <w:rsid w:val="006D0383"/>
    <w:rsid w:val="006D2EE7"/>
    <w:rsid w:val="006D417E"/>
    <w:rsid w:val="006D50A3"/>
    <w:rsid w:val="006D5B8F"/>
    <w:rsid w:val="006D6CC5"/>
    <w:rsid w:val="006E3148"/>
    <w:rsid w:val="006E3543"/>
    <w:rsid w:val="006E414E"/>
    <w:rsid w:val="006E5B7D"/>
    <w:rsid w:val="006E7D93"/>
    <w:rsid w:val="006E7EE1"/>
    <w:rsid w:val="006F0736"/>
    <w:rsid w:val="006F1E1F"/>
    <w:rsid w:val="006F26FB"/>
    <w:rsid w:val="006F55FA"/>
    <w:rsid w:val="006F6E0D"/>
    <w:rsid w:val="006F7078"/>
    <w:rsid w:val="00700D2B"/>
    <w:rsid w:val="00701892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5A84"/>
    <w:rsid w:val="00716CD4"/>
    <w:rsid w:val="00721FE2"/>
    <w:rsid w:val="007240FF"/>
    <w:rsid w:val="0072593C"/>
    <w:rsid w:val="00726149"/>
    <w:rsid w:val="00726287"/>
    <w:rsid w:val="007312CD"/>
    <w:rsid w:val="0073230E"/>
    <w:rsid w:val="0073254E"/>
    <w:rsid w:val="00733138"/>
    <w:rsid w:val="007348B6"/>
    <w:rsid w:val="0073569C"/>
    <w:rsid w:val="00737008"/>
    <w:rsid w:val="007374EC"/>
    <w:rsid w:val="007404AE"/>
    <w:rsid w:val="007443A4"/>
    <w:rsid w:val="0074627C"/>
    <w:rsid w:val="00746361"/>
    <w:rsid w:val="00747FBA"/>
    <w:rsid w:val="00751C1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415"/>
    <w:rsid w:val="0076451D"/>
    <w:rsid w:val="00770085"/>
    <w:rsid w:val="0077070B"/>
    <w:rsid w:val="00770C7B"/>
    <w:rsid w:val="00772196"/>
    <w:rsid w:val="00775626"/>
    <w:rsid w:val="00780065"/>
    <w:rsid w:val="00780116"/>
    <w:rsid w:val="007836BB"/>
    <w:rsid w:val="007846AA"/>
    <w:rsid w:val="007930F2"/>
    <w:rsid w:val="00793BF9"/>
    <w:rsid w:val="00793D32"/>
    <w:rsid w:val="007964AA"/>
    <w:rsid w:val="00796DC1"/>
    <w:rsid w:val="007A1C97"/>
    <w:rsid w:val="007A1EB9"/>
    <w:rsid w:val="007A2995"/>
    <w:rsid w:val="007A3FAA"/>
    <w:rsid w:val="007A4B78"/>
    <w:rsid w:val="007A50A3"/>
    <w:rsid w:val="007A5761"/>
    <w:rsid w:val="007A5DB0"/>
    <w:rsid w:val="007B3C10"/>
    <w:rsid w:val="007B3C68"/>
    <w:rsid w:val="007B4166"/>
    <w:rsid w:val="007B41FE"/>
    <w:rsid w:val="007B579E"/>
    <w:rsid w:val="007B62B2"/>
    <w:rsid w:val="007B7425"/>
    <w:rsid w:val="007C14D1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0C7D"/>
    <w:rsid w:val="007E41AB"/>
    <w:rsid w:val="007E43D1"/>
    <w:rsid w:val="007E4EE3"/>
    <w:rsid w:val="007E5EB3"/>
    <w:rsid w:val="007E6A20"/>
    <w:rsid w:val="007E73F6"/>
    <w:rsid w:val="007F086E"/>
    <w:rsid w:val="007F1472"/>
    <w:rsid w:val="007F1F19"/>
    <w:rsid w:val="007F4995"/>
    <w:rsid w:val="007F4EBE"/>
    <w:rsid w:val="008003AE"/>
    <w:rsid w:val="008007DA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6313"/>
    <w:rsid w:val="008470E1"/>
    <w:rsid w:val="0084787E"/>
    <w:rsid w:val="00851071"/>
    <w:rsid w:val="008571E1"/>
    <w:rsid w:val="0087359B"/>
    <w:rsid w:val="0088199B"/>
    <w:rsid w:val="0088218E"/>
    <w:rsid w:val="00882705"/>
    <w:rsid w:val="008835C0"/>
    <w:rsid w:val="00886F97"/>
    <w:rsid w:val="00890284"/>
    <w:rsid w:val="00890317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B07E7"/>
    <w:rsid w:val="008B2956"/>
    <w:rsid w:val="008B409F"/>
    <w:rsid w:val="008B4E78"/>
    <w:rsid w:val="008B5A20"/>
    <w:rsid w:val="008B68BF"/>
    <w:rsid w:val="008C2726"/>
    <w:rsid w:val="008C2DAF"/>
    <w:rsid w:val="008C4705"/>
    <w:rsid w:val="008C49E0"/>
    <w:rsid w:val="008C657B"/>
    <w:rsid w:val="008C7A91"/>
    <w:rsid w:val="008D180C"/>
    <w:rsid w:val="008D2017"/>
    <w:rsid w:val="008D3177"/>
    <w:rsid w:val="008D607C"/>
    <w:rsid w:val="008D6245"/>
    <w:rsid w:val="008D6484"/>
    <w:rsid w:val="008E0476"/>
    <w:rsid w:val="008E1B55"/>
    <w:rsid w:val="008E2270"/>
    <w:rsid w:val="008E4F1B"/>
    <w:rsid w:val="008E5032"/>
    <w:rsid w:val="008E67E3"/>
    <w:rsid w:val="008E7940"/>
    <w:rsid w:val="008F08B8"/>
    <w:rsid w:val="008F11C0"/>
    <w:rsid w:val="008F2B1B"/>
    <w:rsid w:val="008F35AE"/>
    <w:rsid w:val="008F4FDA"/>
    <w:rsid w:val="00901C72"/>
    <w:rsid w:val="00903540"/>
    <w:rsid w:val="00903CA1"/>
    <w:rsid w:val="00905FA4"/>
    <w:rsid w:val="009073F2"/>
    <w:rsid w:val="009132B5"/>
    <w:rsid w:val="00913B38"/>
    <w:rsid w:val="00921057"/>
    <w:rsid w:val="009210B6"/>
    <w:rsid w:val="009228F5"/>
    <w:rsid w:val="00922DF3"/>
    <w:rsid w:val="00922FDE"/>
    <w:rsid w:val="009273A4"/>
    <w:rsid w:val="00930990"/>
    <w:rsid w:val="00932D7C"/>
    <w:rsid w:val="0093351F"/>
    <w:rsid w:val="00933BC8"/>
    <w:rsid w:val="00935778"/>
    <w:rsid w:val="0093677E"/>
    <w:rsid w:val="009371B1"/>
    <w:rsid w:val="00940325"/>
    <w:rsid w:val="00941BD7"/>
    <w:rsid w:val="00943178"/>
    <w:rsid w:val="00944870"/>
    <w:rsid w:val="009466EE"/>
    <w:rsid w:val="0094793F"/>
    <w:rsid w:val="00954B55"/>
    <w:rsid w:val="0095570F"/>
    <w:rsid w:val="009612F8"/>
    <w:rsid w:val="0096271D"/>
    <w:rsid w:val="00962EB9"/>
    <w:rsid w:val="00964019"/>
    <w:rsid w:val="00965121"/>
    <w:rsid w:val="00966255"/>
    <w:rsid w:val="00966956"/>
    <w:rsid w:val="00967077"/>
    <w:rsid w:val="009671BF"/>
    <w:rsid w:val="00967A8D"/>
    <w:rsid w:val="00972E6A"/>
    <w:rsid w:val="0097356B"/>
    <w:rsid w:val="009751C4"/>
    <w:rsid w:val="009760E4"/>
    <w:rsid w:val="0098206D"/>
    <w:rsid w:val="009867E9"/>
    <w:rsid w:val="00990388"/>
    <w:rsid w:val="00991741"/>
    <w:rsid w:val="00991B76"/>
    <w:rsid w:val="00992064"/>
    <w:rsid w:val="00996066"/>
    <w:rsid w:val="009977DF"/>
    <w:rsid w:val="009A1860"/>
    <w:rsid w:val="009A4EEE"/>
    <w:rsid w:val="009A4F33"/>
    <w:rsid w:val="009B0AB0"/>
    <w:rsid w:val="009B2798"/>
    <w:rsid w:val="009B5000"/>
    <w:rsid w:val="009C0697"/>
    <w:rsid w:val="009C2950"/>
    <w:rsid w:val="009C3F34"/>
    <w:rsid w:val="009C47BE"/>
    <w:rsid w:val="009C4D8A"/>
    <w:rsid w:val="009C666B"/>
    <w:rsid w:val="009C6E46"/>
    <w:rsid w:val="009C776F"/>
    <w:rsid w:val="009D1FB4"/>
    <w:rsid w:val="009D3F58"/>
    <w:rsid w:val="009D45B3"/>
    <w:rsid w:val="009D5565"/>
    <w:rsid w:val="009D6723"/>
    <w:rsid w:val="009E0452"/>
    <w:rsid w:val="009E32F3"/>
    <w:rsid w:val="009E49FB"/>
    <w:rsid w:val="009E6DFB"/>
    <w:rsid w:val="009F20B5"/>
    <w:rsid w:val="009F34D4"/>
    <w:rsid w:val="009F3C05"/>
    <w:rsid w:val="009F5494"/>
    <w:rsid w:val="009F6290"/>
    <w:rsid w:val="009F71FD"/>
    <w:rsid w:val="00A0059E"/>
    <w:rsid w:val="00A0160E"/>
    <w:rsid w:val="00A02E79"/>
    <w:rsid w:val="00A03278"/>
    <w:rsid w:val="00A03F08"/>
    <w:rsid w:val="00A05775"/>
    <w:rsid w:val="00A05A4A"/>
    <w:rsid w:val="00A07840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2FEB"/>
    <w:rsid w:val="00A257CC"/>
    <w:rsid w:val="00A27E38"/>
    <w:rsid w:val="00A303E0"/>
    <w:rsid w:val="00A3133A"/>
    <w:rsid w:val="00A33DEE"/>
    <w:rsid w:val="00A35FF3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50328"/>
    <w:rsid w:val="00A5125E"/>
    <w:rsid w:val="00A52D55"/>
    <w:rsid w:val="00A53DA3"/>
    <w:rsid w:val="00A54175"/>
    <w:rsid w:val="00A56111"/>
    <w:rsid w:val="00A605BD"/>
    <w:rsid w:val="00A626CF"/>
    <w:rsid w:val="00A63D56"/>
    <w:rsid w:val="00A63F56"/>
    <w:rsid w:val="00A655B3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2B06"/>
    <w:rsid w:val="00A918A4"/>
    <w:rsid w:val="00A95656"/>
    <w:rsid w:val="00A95968"/>
    <w:rsid w:val="00AA35AF"/>
    <w:rsid w:val="00AA55AA"/>
    <w:rsid w:val="00AA6A0E"/>
    <w:rsid w:val="00AA6EFB"/>
    <w:rsid w:val="00AB04AE"/>
    <w:rsid w:val="00AB15DE"/>
    <w:rsid w:val="00AB3285"/>
    <w:rsid w:val="00AB3811"/>
    <w:rsid w:val="00AB604E"/>
    <w:rsid w:val="00AB6273"/>
    <w:rsid w:val="00AB66DA"/>
    <w:rsid w:val="00AC209F"/>
    <w:rsid w:val="00AC2756"/>
    <w:rsid w:val="00AC3F5D"/>
    <w:rsid w:val="00AC709D"/>
    <w:rsid w:val="00AC7DB3"/>
    <w:rsid w:val="00AD14FB"/>
    <w:rsid w:val="00AD2174"/>
    <w:rsid w:val="00AD3DBE"/>
    <w:rsid w:val="00AD6423"/>
    <w:rsid w:val="00AE0EA0"/>
    <w:rsid w:val="00AE1E5B"/>
    <w:rsid w:val="00AE398E"/>
    <w:rsid w:val="00AF01B0"/>
    <w:rsid w:val="00AF1A79"/>
    <w:rsid w:val="00B01692"/>
    <w:rsid w:val="00B036BE"/>
    <w:rsid w:val="00B03726"/>
    <w:rsid w:val="00B04211"/>
    <w:rsid w:val="00B1227B"/>
    <w:rsid w:val="00B1258A"/>
    <w:rsid w:val="00B13C9A"/>
    <w:rsid w:val="00B16011"/>
    <w:rsid w:val="00B17D1F"/>
    <w:rsid w:val="00B20EBA"/>
    <w:rsid w:val="00B259EF"/>
    <w:rsid w:val="00B31612"/>
    <w:rsid w:val="00B319EC"/>
    <w:rsid w:val="00B32053"/>
    <w:rsid w:val="00B32972"/>
    <w:rsid w:val="00B32A6F"/>
    <w:rsid w:val="00B403BC"/>
    <w:rsid w:val="00B40C6F"/>
    <w:rsid w:val="00B41C92"/>
    <w:rsid w:val="00B46706"/>
    <w:rsid w:val="00B507E0"/>
    <w:rsid w:val="00B50899"/>
    <w:rsid w:val="00B523CD"/>
    <w:rsid w:val="00B5386F"/>
    <w:rsid w:val="00B54FE7"/>
    <w:rsid w:val="00B555C8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771E"/>
    <w:rsid w:val="00B81685"/>
    <w:rsid w:val="00B84D24"/>
    <w:rsid w:val="00B8543B"/>
    <w:rsid w:val="00B85FFC"/>
    <w:rsid w:val="00B86504"/>
    <w:rsid w:val="00B8740E"/>
    <w:rsid w:val="00B874F5"/>
    <w:rsid w:val="00B90F8A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4641"/>
    <w:rsid w:val="00BA5B1D"/>
    <w:rsid w:val="00BB091F"/>
    <w:rsid w:val="00BB2387"/>
    <w:rsid w:val="00BB23A6"/>
    <w:rsid w:val="00BB3216"/>
    <w:rsid w:val="00BB353E"/>
    <w:rsid w:val="00BB5648"/>
    <w:rsid w:val="00BC0090"/>
    <w:rsid w:val="00BC2AA3"/>
    <w:rsid w:val="00BC38D8"/>
    <w:rsid w:val="00BC58A5"/>
    <w:rsid w:val="00BD0C43"/>
    <w:rsid w:val="00BD2FC5"/>
    <w:rsid w:val="00BD3E4E"/>
    <w:rsid w:val="00BD46B9"/>
    <w:rsid w:val="00BD48AB"/>
    <w:rsid w:val="00BD6221"/>
    <w:rsid w:val="00BE0B6E"/>
    <w:rsid w:val="00BE11E7"/>
    <w:rsid w:val="00BE33AB"/>
    <w:rsid w:val="00BE37DF"/>
    <w:rsid w:val="00BE5E9C"/>
    <w:rsid w:val="00BE695B"/>
    <w:rsid w:val="00BE7D25"/>
    <w:rsid w:val="00BF7E3F"/>
    <w:rsid w:val="00C01838"/>
    <w:rsid w:val="00C05B11"/>
    <w:rsid w:val="00C0662A"/>
    <w:rsid w:val="00C06744"/>
    <w:rsid w:val="00C10268"/>
    <w:rsid w:val="00C13076"/>
    <w:rsid w:val="00C20A9B"/>
    <w:rsid w:val="00C23225"/>
    <w:rsid w:val="00C24B77"/>
    <w:rsid w:val="00C27C24"/>
    <w:rsid w:val="00C30A7F"/>
    <w:rsid w:val="00C312F4"/>
    <w:rsid w:val="00C3323B"/>
    <w:rsid w:val="00C341EB"/>
    <w:rsid w:val="00C35062"/>
    <w:rsid w:val="00C35869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7355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3BB3"/>
    <w:rsid w:val="00C87855"/>
    <w:rsid w:val="00C906C7"/>
    <w:rsid w:val="00C909E4"/>
    <w:rsid w:val="00C92102"/>
    <w:rsid w:val="00C934F4"/>
    <w:rsid w:val="00C93539"/>
    <w:rsid w:val="00C94763"/>
    <w:rsid w:val="00C95FBF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B5375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1B4"/>
    <w:rsid w:val="00CE14AF"/>
    <w:rsid w:val="00CE7144"/>
    <w:rsid w:val="00CE780F"/>
    <w:rsid w:val="00CF3246"/>
    <w:rsid w:val="00CF76A3"/>
    <w:rsid w:val="00CF7CB9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2A1B"/>
    <w:rsid w:val="00D37A21"/>
    <w:rsid w:val="00D41CB8"/>
    <w:rsid w:val="00D4233D"/>
    <w:rsid w:val="00D50AB2"/>
    <w:rsid w:val="00D510BC"/>
    <w:rsid w:val="00D52A67"/>
    <w:rsid w:val="00D52DC3"/>
    <w:rsid w:val="00D6036A"/>
    <w:rsid w:val="00D647B1"/>
    <w:rsid w:val="00D666BC"/>
    <w:rsid w:val="00D672CB"/>
    <w:rsid w:val="00D67712"/>
    <w:rsid w:val="00D71E40"/>
    <w:rsid w:val="00D72481"/>
    <w:rsid w:val="00D77F50"/>
    <w:rsid w:val="00D80EC4"/>
    <w:rsid w:val="00D81B0B"/>
    <w:rsid w:val="00D834BD"/>
    <w:rsid w:val="00D84011"/>
    <w:rsid w:val="00D85AA7"/>
    <w:rsid w:val="00D8649F"/>
    <w:rsid w:val="00D86D62"/>
    <w:rsid w:val="00D87E59"/>
    <w:rsid w:val="00D96201"/>
    <w:rsid w:val="00D97A2F"/>
    <w:rsid w:val="00DA19FB"/>
    <w:rsid w:val="00DA23CE"/>
    <w:rsid w:val="00DA4FA5"/>
    <w:rsid w:val="00DB1D1B"/>
    <w:rsid w:val="00DB20E7"/>
    <w:rsid w:val="00DB26D1"/>
    <w:rsid w:val="00DB6128"/>
    <w:rsid w:val="00DB6D0B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30D24"/>
    <w:rsid w:val="00E32C7C"/>
    <w:rsid w:val="00E33FD4"/>
    <w:rsid w:val="00E36825"/>
    <w:rsid w:val="00E431B3"/>
    <w:rsid w:val="00E43638"/>
    <w:rsid w:val="00E43AED"/>
    <w:rsid w:val="00E469EF"/>
    <w:rsid w:val="00E47C00"/>
    <w:rsid w:val="00E51A70"/>
    <w:rsid w:val="00E53227"/>
    <w:rsid w:val="00E539FB"/>
    <w:rsid w:val="00E61061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50DB"/>
    <w:rsid w:val="00E87245"/>
    <w:rsid w:val="00E87A09"/>
    <w:rsid w:val="00E87A6D"/>
    <w:rsid w:val="00E90B40"/>
    <w:rsid w:val="00E928DF"/>
    <w:rsid w:val="00E96D75"/>
    <w:rsid w:val="00E97637"/>
    <w:rsid w:val="00EA030E"/>
    <w:rsid w:val="00EA4AFC"/>
    <w:rsid w:val="00EA4E73"/>
    <w:rsid w:val="00EA526C"/>
    <w:rsid w:val="00EA63E0"/>
    <w:rsid w:val="00EA681D"/>
    <w:rsid w:val="00EA68F3"/>
    <w:rsid w:val="00EB37A3"/>
    <w:rsid w:val="00EB7C20"/>
    <w:rsid w:val="00EC1070"/>
    <w:rsid w:val="00EC1B83"/>
    <w:rsid w:val="00EC29D0"/>
    <w:rsid w:val="00EC2CE4"/>
    <w:rsid w:val="00EC30BA"/>
    <w:rsid w:val="00EC3AFE"/>
    <w:rsid w:val="00EC49A7"/>
    <w:rsid w:val="00ED01E2"/>
    <w:rsid w:val="00ED0324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2A3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DCB"/>
    <w:rsid w:val="00F11394"/>
    <w:rsid w:val="00F11C71"/>
    <w:rsid w:val="00F122F7"/>
    <w:rsid w:val="00F15073"/>
    <w:rsid w:val="00F169B1"/>
    <w:rsid w:val="00F17FAE"/>
    <w:rsid w:val="00F21118"/>
    <w:rsid w:val="00F258A4"/>
    <w:rsid w:val="00F25CF6"/>
    <w:rsid w:val="00F30B18"/>
    <w:rsid w:val="00F3134B"/>
    <w:rsid w:val="00F33569"/>
    <w:rsid w:val="00F4137F"/>
    <w:rsid w:val="00F41527"/>
    <w:rsid w:val="00F42D11"/>
    <w:rsid w:val="00F508E3"/>
    <w:rsid w:val="00F51099"/>
    <w:rsid w:val="00F5149F"/>
    <w:rsid w:val="00F54016"/>
    <w:rsid w:val="00F545F7"/>
    <w:rsid w:val="00F54701"/>
    <w:rsid w:val="00F55391"/>
    <w:rsid w:val="00F558DC"/>
    <w:rsid w:val="00F60F78"/>
    <w:rsid w:val="00F61F64"/>
    <w:rsid w:val="00F72607"/>
    <w:rsid w:val="00F731BD"/>
    <w:rsid w:val="00F74154"/>
    <w:rsid w:val="00F80048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B0212"/>
    <w:rsid w:val="00FB48E5"/>
    <w:rsid w:val="00FB57B2"/>
    <w:rsid w:val="00FB6C2F"/>
    <w:rsid w:val="00FC670D"/>
    <w:rsid w:val="00FD1976"/>
    <w:rsid w:val="00FD393D"/>
    <w:rsid w:val="00FD48A3"/>
    <w:rsid w:val="00FD6829"/>
    <w:rsid w:val="00FD7662"/>
    <w:rsid w:val="00FD7A89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7B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slugirozwojowe.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B6C2-0FF1-4C08-8C67-44E3CCF0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7</cp:revision>
  <cp:lastPrinted>2019-07-01T09:28:00Z</cp:lastPrinted>
  <dcterms:created xsi:type="dcterms:W3CDTF">2024-12-20T09:43:00Z</dcterms:created>
  <dcterms:modified xsi:type="dcterms:W3CDTF">2026-02-11T14:12:00Z</dcterms:modified>
</cp:coreProperties>
</file>